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3C5B444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</w:t>
      </w:r>
      <w:r w:rsidR="004A0CE3">
        <w:rPr>
          <w:rFonts w:ascii="Arial" w:hAnsi="Arial" w:cs="Arial"/>
        </w:rPr>
        <w:t>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E60D26">
        <w:rPr>
          <w:rFonts w:ascii="Arial" w:hAnsi="Arial" w:cs="Arial"/>
        </w:rPr>
        <w:t>………………………………………….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3FBEE450" w:rsidR="00FC4BEB" w:rsidRPr="00F311D5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="00E60D26">
        <w:rPr>
          <w:rFonts w:ascii="Arial" w:hAnsi="Arial" w:cs="Arial"/>
        </w:rPr>
        <w:t>…………………………………………………………………….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E625FC1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C9418B">
        <w:rPr>
          <w:rFonts w:ascii="Arial" w:eastAsia="Arial" w:hAnsi="Arial" w:cs="Arial"/>
        </w:rPr>
        <w:t>…………………………………………………..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1FFDD574" w14:textId="77777777" w:rsidR="001877FB" w:rsidRDefault="001877FB" w:rsidP="002C26BF">
      <w:pPr>
        <w:jc w:val="both"/>
        <w:rPr>
          <w:rFonts w:ascii="Arial" w:hAnsi="Arial" w:cs="Arial"/>
        </w:rPr>
      </w:pPr>
    </w:p>
    <w:p w14:paraId="5D5E2A51" w14:textId="77777777" w:rsidR="001877FB" w:rsidRDefault="001877FB" w:rsidP="002C26BF">
      <w:pPr>
        <w:jc w:val="both"/>
        <w:rPr>
          <w:rFonts w:ascii="Arial" w:hAnsi="Arial" w:cs="Arial"/>
        </w:rPr>
      </w:pP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hAnsi="Arial" w:cs="Arial"/>
        </w:rPr>
        <w:t>i.p.d</w:t>
      </w:r>
      <w:proofErr w:type="spellEnd"/>
      <w:r>
        <w:rPr>
          <w:rFonts w:ascii="Arial" w:hAnsi="Arial" w:cs="Arial"/>
        </w:rPr>
        <w:t>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bookmarkStart w:id="2" w:name="_Hlk182996565"/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63918A02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1FAF1B99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32C2B20A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bookmarkEnd w:id="2"/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1628"/>
        <w:gridCol w:w="748"/>
        <w:gridCol w:w="55"/>
        <w:gridCol w:w="748"/>
        <w:gridCol w:w="1870"/>
        <w:gridCol w:w="123"/>
      </w:tblGrid>
      <w:tr w:rsidR="00C9418B" w14:paraId="01BAAE1D" w14:textId="77777777" w:rsidTr="00614C47">
        <w:trPr>
          <w:gridAfter w:val="1"/>
          <w:wAfter w:w="123" w:type="dxa"/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62D24DA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38F9C1AE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60880B0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5E1BC4B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A566AA8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046A87E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FC4BEB" w14:paraId="1854D028" w14:textId="77777777" w:rsidTr="0027000E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644FAA0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36EE0557" w:rsidR="0027000E" w:rsidRDefault="0027000E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2DA1E57F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790573EE" w14:textId="23667BA3" w:rsidR="0027000E" w:rsidRDefault="0027000E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54678BAE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96" w:type="dxa"/>
            <w:gridSpan w:val="4"/>
            <w:shd w:val="clear" w:color="auto" w:fill="auto"/>
            <w:vAlign w:val="bottom"/>
          </w:tcPr>
          <w:p w14:paraId="0C1EE571" w14:textId="76E543D0" w:rsidR="0027000E" w:rsidRPr="0027000E" w:rsidRDefault="0027000E" w:rsidP="0027000E">
            <w:pPr>
              <w:tabs>
                <w:tab w:val="left" w:leader="underscore" w:pos="8789"/>
              </w:tabs>
              <w:snapToGrid w:val="0"/>
              <w:ind w:right="-1562"/>
              <w:rPr>
                <w:rFonts w:ascii="Arial" w:hAnsi="Arial" w:cs="Arial"/>
              </w:rPr>
            </w:pPr>
          </w:p>
        </w:tc>
      </w:tr>
    </w:tbl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6FC2CD" w14:textId="52D41B48" w:rsidR="003F30A6" w:rsidRPr="003F30A6" w:rsidRDefault="003F30A6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 w:rsidRPr="003F30A6">
        <w:rPr>
          <w:rFonts w:ascii="Arial" w:hAnsi="Arial" w:cs="Arial"/>
        </w:rPr>
        <w:t xml:space="preserve">V </w:t>
      </w:r>
      <w:r w:rsidR="00C9418B">
        <w:rPr>
          <w:rFonts w:ascii="Arial" w:hAnsi="Arial" w:cs="Arial"/>
        </w:rPr>
        <w:t>………………….</w:t>
      </w:r>
      <w:r w:rsidRPr="003F30A6">
        <w:rPr>
          <w:rFonts w:ascii="Arial" w:hAnsi="Arial" w:cs="Arial"/>
        </w:rPr>
        <w:t>, dne ………………………….</w:t>
      </w:r>
      <w:r w:rsidRPr="003F30A6">
        <w:rPr>
          <w:rFonts w:ascii="Arial" w:hAnsi="Arial" w:cs="Arial"/>
        </w:rPr>
        <w:tab/>
        <w:t xml:space="preserve">V Mariboru, dne </w:t>
      </w:r>
      <w:r w:rsidR="00422105">
        <w:rPr>
          <w:rFonts w:ascii="Arial" w:hAnsi="Arial" w:cs="Arial"/>
        </w:rPr>
        <w:t>…………………….</w:t>
      </w:r>
    </w:p>
    <w:p w14:paraId="4A91038B" w14:textId="77777777" w:rsidR="003F30A6" w:rsidRPr="003F30A6" w:rsidRDefault="003F30A6" w:rsidP="003F30A6">
      <w:pPr>
        <w:tabs>
          <w:tab w:val="left" w:pos="5387"/>
        </w:tabs>
        <w:jc w:val="both"/>
        <w:rPr>
          <w:rFonts w:ascii="Arial" w:hAnsi="Arial" w:cs="Arial"/>
          <w:i/>
        </w:rPr>
      </w:pPr>
    </w:p>
    <w:p w14:paraId="3841D9DE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  <w:r w:rsidRPr="003F30A6">
        <w:rPr>
          <w:rFonts w:ascii="Arial" w:hAnsi="Arial" w:cs="Arial"/>
        </w:rPr>
        <w:t>Izvajalec:</w:t>
      </w:r>
      <w:r w:rsidRPr="003F30A6">
        <w:rPr>
          <w:rFonts w:ascii="Arial" w:hAnsi="Arial" w:cs="Arial"/>
        </w:rPr>
        <w:tab/>
        <w:t>Naročnik:</w:t>
      </w:r>
    </w:p>
    <w:p w14:paraId="514FE27A" w14:textId="6D314C69" w:rsidR="003F30A6" w:rsidRPr="003F30A6" w:rsidRDefault="00C9418B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</w:t>
      </w:r>
      <w:r w:rsidR="003F30A6" w:rsidRPr="003F30A6">
        <w:rPr>
          <w:rFonts w:ascii="Arial" w:hAnsi="Arial" w:cs="Arial"/>
        </w:rPr>
        <w:tab/>
        <w:t>UKC Maribor</w:t>
      </w:r>
    </w:p>
    <w:p w14:paraId="00B05171" w14:textId="7E5D253C" w:rsidR="003F30A6" w:rsidRPr="003F30A6" w:rsidRDefault="003F30A6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 w:rsidRPr="003F30A6">
        <w:rPr>
          <w:rFonts w:ascii="Arial" w:hAnsi="Arial" w:cs="Arial"/>
        </w:rPr>
        <w:tab/>
      </w:r>
    </w:p>
    <w:p w14:paraId="07311DD7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</w:p>
    <w:p w14:paraId="02528705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  <w:r w:rsidRPr="003F30A6">
        <w:rPr>
          <w:rFonts w:ascii="Arial" w:hAnsi="Arial" w:cs="Arial"/>
        </w:rPr>
        <w:t>Direktor:</w:t>
      </w:r>
      <w:r w:rsidRPr="003F30A6">
        <w:rPr>
          <w:rFonts w:ascii="Arial" w:hAnsi="Arial" w:cs="Arial"/>
        </w:rPr>
        <w:tab/>
        <w:t>Generalni direktor UKC:</w:t>
      </w:r>
    </w:p>
    <w:p w14:paraId="3312757D" w14:textId="6DFE5BED" w:rsidR="003F30A6" w:rsidRPr="003F30A6" w:rsidRDefault="00C9418B" w:rsidP="003F30A6">
      <w:pPr>
        <w:pStyle w:val="Telobesedila"/>
        <w:tabs>
          <w:tab w:val="left" w:pos="4962"/>
        </w:tabs>
        <w:spacing w:line="360" w:lineRule="auto"/>
      </w:pPr>
      <w:r>
        <w:rPr>
          <w:rFonts w:ascii="Arial" w:hAnsi="Arial" w:cs="Arial"/>
        </w:rPr>
        <w:t>……………………………………..</w:t>
      </w:r>
      <w:r w:rsidR="003F30A6" w:rsidRPr="003F30A6">
        <w:rPr>
          <w:rFonts w:ascii="Arial" w:hAnsi="Arial" w:cs="Arial"/>
        </w:rPr>
        <w:tab/>
        <w:t>prof. dr. Vojko FLIS, dr. med.</w:t>
      </w:r>
    </w:p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D1233" w14:textId="77777777" w:rsidR="00D7369D" w:rsidRDefault="00D7369D">
      <w:r>
        <w:separator/>
      </w:r>
    </w:p>
  </w:endnote>
  <w:endnote w:type="continuationSeparator" w:id="0">
    <w:p w14:paraId="3822CE9E" w14:textId="77777777" w:rsidR="00D7369D" w:rsidRDefault="00D7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ABD21" w14:textId="23BAF7C3" w:rsidR="008F23A3" w:rsidRPr="0032723E" w:rsidRDefault="008F23A3" w:rsidP="00C54E85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bookmarkStart w:id="3" w:name="_Hlk89689830"/>
    <w:bookmarkStart w:id="4" w:name="_Hlk89689831"/>
    <w:bookmarkStart w:id="5" w:name="_Hlk89759222"/>
    <w:bookmarkStart w:id="6" w:name="_Hlk89759223"/>
    <w:bookmarkStart w:id="7" w:name="_Hlk115093832"/>
    <w:bookmarkStart w:id="8" w:name="_Hlk115093833"/>
    <w:bookmarkStart w:id="9" w:name="_Hlk115098655"/>
    <w:bookmarkStart w:id="10" w:name="_Hlk115098656"/>
    <w:bookmarkStart w:id="11" w:name="_Hlk115098661"/>
    <w:bookmarkStart w:id="12" w:name="_Hlk115098662"/>
    <w:bookmarkStart w:id="13" w:name="_Hlk115101918"/>
    <w:bookmarkStart w:id="14" w:name="_Hlk115101919"/>
    <w:bookmarkStart w:id="15" w:name="_Hlk115101966"/>
    <w:bookmarkStart w:id="16" w:name="_Hlk115101967"/>
    <w:bookmarkStart w:id="17" w:name="_Hlk115101977"/>
    <w:bookmarkStart w:id="18" w:name="_Hlk115101978"/>
    <w:bookmarkStart w:id="19" w:name="_Hlk49246115"/>
    <w:bookmarkStart w:id="20" w:name="_Hlk49246116"/>
    <w:r w:rsidRPr="0032723E">
      <w:rPr>
        <w:rFonts w:ascii="Arial" w:hAnsi="Arial" w:cs="Arial"/>
        <w:i/>
        <w:sz w:val="16"/>
        <w:szCs w:val="16"/>
      </w:rPr>
      <w:t xml:space="preserve">UKC Maribor                      </w:t>
    </w:r>
    <w:r w:rsidR="009F108B" w:rsidRPr="0032723E">
      <w:rPr>
        <w:rFonts w:ascii="Arial" w:hAnsi="Arial" w:cs="Arial"/>
        <w:i/>
        <w:sz w:val="16"/>
        <w:szCs w:val="16"/>
      </w:rPr>
      <w:t xml:space="preserve">     </w:t>
    </w:r>
    <w:r w:rsidRPr="0032723E">
      <w:rPr>
        <w:rFonts w:ascii="Arial" w:hAnsi="Arial" w:cs="Arial"/>
        <w:i/>
        <w:sz w:val="16"/>
        <w:szCs w:val="16"/>
      </w:rPr>
      <w:t xml:space="preserve">   </w:t>
    </w:r>
    <w:r w:rsidRPr="0032723E">
      <w:rPr>
        <w:rFonts w:ascii="Arial" w:hAnsi="Arial" w:cs="Arial"/>
        <w:i/>
        <w:sz w:val="16"/>
        <w:szCs w:val="16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r w:rsidR="0032723E" w:rsidRPr="0032723E">
      <w:rPr>
        <w:rFonts w:ascii="Arial" w:hAnsi="Arial" w:cs="Arial"/>
        <w:i/>
        <w:sz w:val="16"/>
        <w:szCs w:val="16"/>
      </w:rPr>
      <w:t xml:space="preserve">Javno naročilo </w:t>
    </w:r>
    <w:r w:rsidR="0032723E">
      <w:rPr>
        <w:rFonts w:ascii="Arial" w:hAnsi="Arial" w:cs="Arial"/>
        <w:i/>
        <w:sz w:val="16"/>
        <w:szCs w:val="16"/>
      </w:rPr>
      <w:t>»</w:t>
    </w:r>
    <w:r w:rsidR="00C74120">
      <w:rPr>
        <w:rFonts w:ascii="Arial" w:hAnsi="Arial" w:cs="Arial"/>
        <w:i/>
        <w:sz w:val="16"/>
        <w:szCs w:val="16"/>
      </w:rPr>
      <w:t>Vzdrževanje</w:t>
    </w:r>
    <w:r w:rsidR="00C54E85" w:rsidRPr="00C54E85">
      <w:rPr>
        <w:rFonts w:ascii="Arial" w:hAnsi="Arial" w:cs="Arial"/>
        <w:i/>
        <w:sz w:val="16"/>
        <w:szCs w:val="16"/>
      </w:rPr>
      <w:t xml:space="preserve"> kogeneracijskega sistema z </w:t>
    </w:r>
    <w:proofErr w:type="spellStart"/>
    <w:r w:rsidR="00C54E85" w:rsidRPr="00C54E85">
      <w:rPr>
        <w:rFonts w:ascii="Arial" w:hAnsi="Arial" w:cs="Arial"/>
        <w:i/>
        <w:sz w:val="16"/>
        <w:szCs w:val="16"/>
      </w:rPr>
      <w:t>mikroturbinami</w:t>
    </w:r>
    <w:proofErr w:type="spellEnd"/>
    <w:r w:rsidR="00C54E85">
      <w:rPr>
        <w:rFonts w:ascii="Arial" w:hAnsi="Arial" w:cs="Arial"/>
        <w:i/>
        <w:sz w:val="16"/>
        <w:szCs w:val="16"/>
      </w:rPr>
      <w:t xml:space="preserve"> v UKC Maribor«</w:t>
    </w:r>
  </w:p>
  <w:bookmarkEnd w:id="19"/>
  <w:bookmarkEnd w:id="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96DAA" w14:textId="77777777" w:rsidR="00D7369D" w:rsidRDefault="00D7369D">
      <w:r>
        <w:separator/>
      </w:r>
    </w:p>
  </w:footnote>
  <w:footnote w:type="continuationSeparator" w:id="0">
    <w:p w14:paraId="4ED82346" w14:textId="77777777" w:rsidR="00D7369D" w:rsidRDefault="00D7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D174" w14:textId="6FB7B918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574C"/>
    <w:rsid w:val="00031616"/>
    <w:rsid w:val="00072617"/>
    <w:rsid w:val="00091410"/>
    <w:rsid w:val="00091AE6"/>
    <w:rsid w:val="000A5031"/>
    <w:rsid w:val="000C5E71"/>
    <w:rsid w:val="000E180C"/>
    <w:rsid w:val="0010456E"/>
    <w:rsid w:val="00116386"/>
    <w:rsid w:val="00126EA3"/>
    <w:rsid w:val="00132B65"/>
    <w:rsid w:val="00145F78"/>
    <w:rsid w:val="00172251"/>
    <w:rsid w:val="001877FB"/>
    <w:rsid w:val="001A4FB8"/>
    <w:rsid w:val="001D2BE8"/>
    <w:rsid w:val="001E1E07"/>
    <w:rsid w:val="002252FA"/>
    <w:rsid w:val="002273F5"/>
    <w:rsid w:val="002331E9"/>
    <w:rsid w:val="00256EFA"/>
    <w:rsid w:val="00257B32"/>
    <w:rsid w:val="0027000E"/>
    <w:rsid w:val="002958C6"/>
    <w:rsid w:val="002A162D"/>
    <w:rsid w:val="002A5FD8"/>
    <w:rsid w:val="002C2434"/>
    <w:rsid w:val="002C26BF"/>
    <w:rsid w:val="002D4A7C"/>
    <w:rsid w:val="0032524C"/>
    <w:rsid w:val="0032723E"/>
    <w:rsid w:val="00337B7D"/>
    <w:rsid w:val="00340EBC"/>
    <w:rsid w:val="00350615"/>
    <w:rsid w:val="003523E1"/>
    <w:rsid w:val="00353653"/>
    <w:rsid w:val="003912CE"/>
    <w:rsid w:val="003A29F3"/>
    <w:rsid w:val="003B03EE"/>
    <w:rsid w:val="003B5A57"/>
    <w:rsid w:val="003C5F8D"/>
    <w:rsid w:val="003F30A6"/>
    <w:rsid w:val="00403804"/>
    <w:rsid w:val="004115A8"/>
    <w:rsid w:val="00413090"/>
    <w:rsid w:val="00422105"/>
    <w:rsid w:val="004278D0"/>
    <w:rsid w:val="00447232"/>
    <w:rsid w:val="004610BB"/>
    <w:rsid w:val="00491537"/>
    <w:rsid w:val="004A0CE3"/>
    <w:rsid w:val="004B56B5"/>
    <w:rsid w:val="004C38C4"/>
    <w:rsid w:val="004F6B45"/>
    <w:rsid w:val="005054D4"/>
    <w:rsid w:val="00506110"/>
    <w:rsid w:val="005209F8"/>
    <w:rsid w:val="00532FD1"/>
    <w:rsid w:val="0053591B"/>
    <w:rsid w:val="005359DC"/>
    <w:rsid w:val="00547D71"/>
    <w:rsid w:val="00571648"/>
    <w:rsid w:val="005B22C4"/>
    <w:rsid w:val="005B2C1E"/>
    <w:rsid w:val="005C476A"/>
    <w:rsid w:val="005C5BB7"/>
    <w:rsid w:val="0062263C"/>
    <w:rsid w:val="00635FA4"/>
    <w:rsid w:val="00651CAD"/>
    <w:rsid w:val="00662FC9"/>
    <w:rsid w:val="00664010"/>
    <w:rsid w:val="00666878"/>
    <w:rsid w:val="00680E94"/>
    <w:rsid w:val="006B4789"/>
    <w:rsid w:val="006C358D"/>
    <w:rsid w:val="007019F6"/>
    <w:rsid w:val="00705A49"/>
    <w:rsid w:val="0073529C"/>
    <w:rsid w:val="00735F9D"/>
    <w:rsid w:val="0073659C"/>
    <w:rsid w:val="007838AC"/>
    <w:rsid w:val="00826C2A"/>
    <w:rsid w:val="00840D30"/>
    <w:rsid w:val="00854E25"/>
    <w:rsid w:val="008734AE"/>
    <w:rsid w:val="008A43D7"/>
    <w:rsid w:val="008F0696"/>
    <w:rsid w:val="008F23A3"/>
    <w:rsid w:val="008F5E7F"/>
    <w:rsid w:val="00910D22"/>
    <w:rsid w:val="00911B72"/>
    <w:rsid w:val="00936068"/>
    <w:rsid w:val="009516A4"/>
    <w:rsid w:val="00987285"/>
    <w:rsid w:val="00997007"/>
    <w:rsid w:val="009D3B92"/>
    <w:rsid w:val="009F108B"/>
    <w:rsid w:val="009F145D"/>
    <w:rsid w:val="009F6A3A"/>
    <w:rsid w:val="00A313DA"/>
    <w:rsid w:val="00A43EEA"/>
    <w:rsid w:val="00A66906"/>
    <w:rsid w:val="00A7254E"/>
    <w:rsid w:val="00B16794"/>
    <w:rsid w:val="00B41AAB"/>
    <w:rsid w:val="00B77009"/>
    <w:rsid w:val="00BE7A06"/>
    <w:rsid w:val="00C26A15"/>
    <w:rsid w:val="00C54E85"/>
    <w:rsid w:val="00C71786"/>
    <w:rsid w:val="00C74120"/>
    <w:rsid w:val="00C9418B"/>
    <w:rsid w:val="00D42ABF"/>
    <w:rsid w:val="00D446CD"/>
    <w:rsid w:val="00D47693"/>
    <w:rsid w:val="00D7369D"/>
    <w:rsid w:val="00DB3E6F"/>
    <w:rsid w:val="00DC7167"/>
    <w:rsid w:val="00E02E3F"/>
    <w:rsid w:val="00E27032"/>
    <w:rsid w:val="00E30C6D"/>
    <w:rsid w:val="00E60D26"/>
    <w:rsid w:val="00E61529"/>
    <w:rsid w:val="00EA301E"/>
    <w:rsid w:val="00F311D5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  <w:style w:type="character" w:styleId="Nerazreenaomemba">
    <w:name w:val="Unresolved Mention"/>
    <w:basedOn w:val="Privzetapisavaodstavka"/>
    <w:uiPriority w:val="99"/>
    <w:semiHidden/>
    <w:unhideWhenUsed/>
    <w:rsid w:val="00270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Sanja BELKO</cp:lastModifiedBy>
  <cp:revision>7</cp:revision>
  <cp:lastPrinted>2023-06-21T12:05:00Z</cp:lastPrinted>
  <dcterms:created xsi:type="dcterms:W3CDTF">2024-11-20T10:25:00Z</dcterms:created>
  <dcterms:modified xsi:type="dcterms:W3CDTF">2024-11-26T11:10:00Z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